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197639CC"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135DE3" w:rsidRPr="00AA1F03">
        <w:rPr>
          <w:rFonts w:ascii="Verdana" w:hAnsi="Verdana" w:cstheme="minorHAnsi"/>
          <w:b/>
          <w:sz w:val="18"/>
          <w:szCs w:val="18"/>
          <w:lang w:eastAsia="pl-PL"/>
        </w:rPr>
        <w:t>1</w:t>
      </w:r>
      <w:r w:rsidR="00AA1F03">
        <w:rPr>
          <w:rFonts w:ascii="Verdana" w:hAnsi="Verdana" w:cstheme="minorHAnsi"/>
          <w:b/>
          <w:sz w:val="18"/>
          <w:szCs w:val="18"/>
          <w:lang w:eastAsia="pl-PL"/>
        </w:rPr>
        <w:t>35</w:t>
      </w:r>
      <w:r w:rsidR="003A2E97">
        <w:rPr>
          <w:rFonts w:ascii="Verdana" w:hAnsi="Verdana" w:cstheme="minorHAnsi"/>
          <w:b/>
          <w:sz w:val="18"/>
          <w:szCs w:val="18"/>
          <w:lang w:eastAsia="pl-PL"/>
        </w:rPr>
        <w:t>2</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3A2E97" w:rsidRPr="003A2E97">
        <w:rPr>
          <w:rFonts w:ascii="Verdana" w:hAnsi="Verdana" w:cstheme="minorHAnsi"/>
          <w:b/>
          <w:bCs/>
          <w:sz w:val="18"/>
          <w:szCs w:val="18"/>
          <w:lang w:eastAsia="pl-PL"/>
        </w:rPr>
        <w:t>Opracowanie dokumentacji projektowej dla 3 zadań na terenie RE Tomaszów Lubelski, RE Chełm i RE Jarosław (Cewków, gm. Stary Dzików; Jawornik Polski gm. Jawornik Polski; Marynin gm. Siedliszcze)</w:t>
      </w:r>
      <w:r w:rsidR="00AA1F03">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462058B3"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AA1F03">
      <w:rPr>
        <w:rFonts w:ascii="Verdana" w:hAnsi="Verdana"/>
        <w:sz w:val="14"/>
        <w:szCs w:val="14"/>
      </w:rPr>
      <w:t>135</w:t>
    </w:r>
    <w:r w:rsidR="003A2E97">
      <w:rPr>
        <w:rFonts w:ascii="Verdana" w:hAnsi="Verdana"/>
        <w:sz w:val="14"/>
        <w:szCs w:val="14"/>
      </w:rPr>
      <w:t>2</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203</Words>
  <Characters>1220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34</cp:revision>
  <cp:lastPrinted>2021-02-26T13:14:00Z</cp:lastPrinted>
  <dcterms:created xsi:type="dcterms:W3CDTF">2025-06-13T08:46:00Z</dcterms:created>
  <dcterms:modified xsi:type="dcterms:W3CDTF">2026-04-20T06:53:00Z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